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D204A2" w14:paraId="647FF15F" w14:textId="77777777" w:rsidTr="00283FA7">
        <w:trPr>
          <w:trHeight w:val="851"/>
        </w:trPr>
        <w:tc>
          <w:tcPr>
            <w:tcW w:w="6946" w:type="dxa"/>
            <w:gridSpan w:val="3"/>
            <w:hideMark/>
          </w:tcPr>
          <w:p w14:paraId="6D1FDC46" w14:textId="77777777"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7A525E3E" w14:textId="77777777"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14:paraId="44F6682F" w14:textId="77777777"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14:paraId="3C07B010" w14:textId="77777777"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0DFA1940" w14:textId="77777777"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4EA77202" w14:textId="77777777"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60B6D337" w14:textId="77777777" w:rsidR="00B02207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73959CD9" w14:textId="3DA6415C" w:rsidR="00B02207" w:rsidRPr="00BF02F0" w:rsidRDefault="00BF02F0" w:rsidP="00BF02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2F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486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bookmarkStart w:id="0" w:name="_GoBack"/>
            <w:bookmarkEnd w:id="0"/>
            <w:r w:rsidRPr="00BF02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1CDF53C" w14:textId="0C4FFC7A"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  <w:p w14:paraId="6545DBB5" w14:textId="77777777"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440A9196" w14:textId="77777777"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14:paraId="0E3389D7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D990D" w14:textId="77777777" w:rsidR="00DE59C4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1B5BA71A" w14:textId="6B99981E" w:rsidR="000E6CBD" w:rsidRPr="00DE59C4" w:rsidRDefault="00DE59C4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E59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HSZ/400/2026.</w:t>
            </w:r>
          </w:p>
          <w:p w14:paraId="26263EE7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447EF13" w14:textId="5511CBD8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3332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2026. január 29-i</w:t>
            </w:r>
          </w:p>
          <w:p w14:paraId="76AB667E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14:paraId="2887F1A0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58BA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83A0" w14:textId="77777777"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14:paraId="0A16CDA1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BB91F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C710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5A67" w14:textId="77777777"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14:paraId="62BDDF15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B5369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A648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A5DE" w14:textId="4E522070" w:rsidR="000E6CBD" w:rsidRPr="0033322B" w:rsidRDefault="002A77D3" w:rsidP="0090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C050E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14:paraId="61FAC660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413A1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C9A6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CE0F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14:paraId="6FAFF882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422A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7AC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968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14:paraId="4CDD8BA3" w14:textId="77777777"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42C228" w14:textId="6C86E061" w:rsidR="003C5E08" w:rsidRDefault="000E6CB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0D5AE433" w14:textId="2F039CC1" w:rsidR="003A02E0" w:rsidRPr="00F80A74" w:rsidRDefault="00907675" w:rsidP="00F80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az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Aeroclub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Hajdúszoboszlói Sportegyesület kérelméről</w:t>
      </w:r>
    </w:p>
    <w:p w14:paraId="32AFF3B8" w14:textId="2C7580B3" w:rsidR="002D6338" w:rsidRDefault="002D6338" w:rsidP="0033322B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14:paraId="37C2E42E" w14:textId="77777777" w:rsidR="0033322B" w:rsidRPr="00D204A2" w:rsidRDefault="0033322B" w:rsidP="0033322B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14:paraId="4AB88BE2" w14:textId="77777777" w:rsidR="0033322B" w:rsidRDefault="0033322B" w:rsidP="0033322B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Bizottság!</w:t>
      </w:r>
    </w:p>
    <w:p w14:paraId="10AB91BF" w14:textId="33433959" w:rsidR="0033322B" w:rsidRDefault="0033322B" w:rsidP="0033322B">
      <w:pPr>
        <w:pStyle w:val="Default"/>
        <w:jc w:val="both"/>
        <w:rPr>
          <w:rFonts w:ascii="Times New Roman" w:eastAsia="SimSun" w:hAnsi="Times New Roman" w:cs="Times New Roman"/>
        </w:rPr>
      </w:pPr>
    </w:p>
    <w:p w14:paraId="27C16F25" w14:textId="1CA8595E" w:rsid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Aero Club Hajdúszoboszló Sportegyesület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megkereséssel fordult Hajdúszoboszló Város Önkormányzatához szándéknyilatkozat kiadása érdekében.</w:t>
      </w:r>
    </w:p>
    <w:p w14:paraId="0179328F" w14:textId="77777777" w:rsidR="00663799" w:rsidRP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2D195BD" w14:textId="3E08FB2D" w:rsid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Egyesület a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KAP-RD57-042-3-25 kódszámú LEADER pályázati felhívásra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pályázatot nyújtott be a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Hajdúszoboszló </w:t>
      </w:r>
      <w:proofErr w:type="gramStart"/>
      <w:r w:rsidR="00401EC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epülőtér</w:t>
      </w:r>
      <w:proofErr w:type="gramEnd"/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területén található Főépület földszinti mosdóinak felújítására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vonatkozóan. A pályázat elbírálása során 2026. január 14. napján hiánypótlási felhívás érkezett, amely szerint – tekintettel arra, hogy a fejlesztéssel érintett ingatlan nem a kedvezményezett kizárólagos tulajdonában áll – az Egyesületnek igazolnia szükséges, hogy az ingatlan vonatkozásában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legalább a fennta</w:t>
      </w:r>
      <w:r w:rsidR="00BB106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rtási időszak végéig, a projektzárástól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számított öt év időtartamra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jogszerű használati joggal rendelkezik.</w:t>
      </w:r>
    </w:p>
    <w:p w14:paraId="200614C7" w14:textId="77777777" w:rsidR="00663799" w:rsidRP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276B5CE" w14:textId="4412F1B6" w:rsid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felhívás előírásai alapján </w:t>
      </w:r>
      <w:proofErr w:type="gramStart"/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jogviszony szándéknyilatkozattal, illetve birtokláshoz és használathoz való jogot igazoló, megfelelő tartalmú szerződés fennállásával igazolható.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Egyesület nyilatkozata szerint jelenleg nem rendelkezik a fentiek szerinti, a fenntartási időszak teljes időtartamára kiterjedő használati joggal, ezért a pályázati feltételek teljesítése érdekében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szándéknyilatkozat kiadását, vagy a használati jogot igazoló megállapodás megkötését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kéri az Önkormányzattól.</w:t>
      </w:r>
    </w:p>
    <w:p w14:paraId="25CFA1CB" w14:textId="7089D3B6" w:rsid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A882954" w14:textId="698A9D56" w:rsidR="00663799" w:rsidRPr="00663799" w:rsidRDefault="009C0C3B" w:rsidP="009C0C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401EC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Képviselő-testületnek 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kérelem elfogadása esetén a</w:t>
      </w:r>
      <w:r w:rsidR="00401EC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2024. október 9. napján kötött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bérlettel vegyes hasznosítási szerződés módosítása válik szükségessé oly módon</w:t>
      </w:r>
      <w:r w:rsidR="00663799" w:rsidRPr="0066379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hogy a hasznosítási szerződés II. 1. pontja helyébe a következő lépne:</w:t>
      </w:r>
    </w:p>
    <w:p w14:paraId="29AFD20E" w14:textId="3885415E" w:rsidR="00663799" w:rsidRPr="00663799" w:rsidRDefault="00663799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91A2A57" w14:textId="58337708" w:rsidR="00663799" w:rsidRDefault="00663799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</w:pPr>
      <w:r w:rsidRPr="006637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Eredeti: </w:t>
      </w:r>
    </w:p>
    <w:p w14:paraId="496A5455" w14:textId="77777777" w:rsidR="009C0C3B" w:rsidRPr="00663799" w:rsidRDefault="009C0C3B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BD741D7" w14:textId="17EB8191" w:rsidR="00663799" w:rsidRPr="004E0E67" w:rsidRDefault="00B02207" w:rsidP="004E33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II.1./ Az I. pontban körülírt ingatlanokat Használatba adó sportrepülőtér célú hasznosításra, részben térítés ellenében (földterület), részben d</w:t>
      </w:r>
      <w:r w:rsidR="00224D1D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íjmentesen (felépítmények), hatá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rozatlan időre használatba adja Használó részére.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”</w:t>
      </w:r>
    </w:p>
    <w:p w14:paraId="632D92E5" w14:textId="77777777" w:rsidR="00224D1D" w:rsidRPr="00663799" w:rsidRDefault="00224D1D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D92C3AD" w14:textId="64406BE8" w:rsidR="00663799" w:rsidRPr="00663799" w:rsidRDefault="00663799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637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Módosított:</w:t>
      </w:r>
    </w:p>
    <w:p w14:paraId="7A30DC55" w14:textId="77777777" w:rsidR="00663799" w:rsidRPr="00663799" w:rsidRDefault="00663799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269979F" w14:textId="292B4FCF" w:rsidR="00663799" w:rsidRPr="004E0E67" w:rsidRDefault="00B02207" w:rsidP="009C0C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II.1./ Az I. pontban körülírt ingatlanokat Használatba adó sportrepülőtér célú hasznosításra, részben térítés ellenében (földterület), részben d</w:t>
      </w:r>
      <w:r w:rsidR="009C0C3B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íjmentesen (felépítmények), hatá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rozatlan időre használatba adja Használó részére. Felek kölcsönösen megegyeznek, hogy a Használó által a KAP-RD57-042-3-25 kódszámú pályázati felhívásra (LEADER) beadott </w:t>
      </w:r>
      <w:r w:rsidR="00663799" w:rsidRPr="00BB106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pályázata nyertessége esetén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Használatba adó a nevezett pályázat </w:t>
      </w:r>
      <w:r w:rsidR="00BB106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projektzárásától 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számított 5 éven belül nem él a rendes felmondás jogával.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”</w:t>
      </w:r>
    </w:p>
    <w:p w14:paraId="15E13ECB" w14:textId="77288A74" w:rsidR="00185C83" w:rsidRPr="00185C83" w:rsidRDefault="00185C83" w:rsidP="002D6338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B00297D" w14:textId="6BB636D5" w:rsidR="002D6338" w:rsidRPr="009C0C3B" w:rsidRDefault="002D6338" w:rsidP="009C0C3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A74">
        <w:rPr>
          <w:rFonts w:ascii="Times New Roman" w:hAnsi="Times New Roman" w:cs="Times New Roman"/>
          <w:b/>
          <w:sz w:val="24"/>
          <w:szCs w:val="24"/>
        </w:rPr>
        <w:t>Kérjük a Tisztelt Képviselő-testületet és Bizottságokat, hogy előterjesztésünket megtárgyalni, határozatukat meghozni szíveskedjenek!</w:t>
      </w:r>
    </w:p>
    <w:p w14:paraId="3A4F27AF" w14:textId="77777777" w:rsidR="002D6338" w:rsidRPr="00AF40F7" w:rsidRDefault="002D6338" w:rsidP="002D633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14:paraId="4CC82432" w14:textId="2E635660" w:rsidR="006D748C" w:rsidRPr="007A48EC" w:rsidRDefault="006D748C" w:rsidP="00C050E1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7A48EC">
        <w:rPr>
          <w:rFonts w:ascii="Times New Roman" w:hAnsi="Times New Roman"/>
          <w:sz w:val="24"/>
          <w:szCs w:val="24"/>
          <w:u w:val="single"/>
        </w:rPr>
        <w:t xml:space="preserve">Határozati javaslat: </w:t>
      </w:r>
    </w:p>
    <w:p w14:paraId="35217BE4" w14:textId="77777777" w:rsidR="006D748C" w:rsidRPr="001A1717" w:rsidRDefault="006D748C" w:rsidP="00C0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609A989E" w14:textId="57064910" w:rsidR="006D748C" w:rsidRDefault="006D748C" w:rsidP="00C05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</w:t>
      </w:r>
      <w:r w:rsidR="00220A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yzata </w:t>
      </w:r>
      <w:proofErr w:type="gramStart"/>
      <w:r w:rsidR="00220A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Képviselő-</w:t>
      </w:r>
      <w:r w:rsidR="0033322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.</w:t>
      </w:r>
      <w:proofErr w:type="gramEnd"/>
      <w:r w:rsidR="0033322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../2026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="0033322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(I. 29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14:paraId="25DDC77B" w14:textId="3F2163A6" w:rsidR="0008002A" w:rsidRDefault="0008002A" w:rsidP="00C0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</w:p>
    <w:p w14:paraId="6701F9BA" w14:textId="1291D588" w:rsidR="0002474D" w:rsidRPr="0002474D" w:rsidRDefault="00980590" w:rsidP="0002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 w:rsidRPr="0002474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Önkormányzata Képviselő-t</w:t>
      </w:r>
      <w:r w:rsidR="00023D6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estülete támogatja az </w:t>
      </w:r>
      <w:proofErr w:type="spellStart"/>
      <w:r w:rsidR="00023D6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Aeroclub</w:t>
      </w:r>
      <w:proofErr w:type="spellEnd"/>
      <w:r w:rsidR="00023D6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Hajdúszoboszlói Sporte</w:t>
      </w:r>
      <w:r w:rsidRPr="0002474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gyesület kérelmét, és </w:t>
      </w:r>
      <w:r w:rsidR="0002474D" w:rsidRPr="0002474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módosítja a 2024. október 9. napján kötött bérlettel vegyes hasznosítási szerződés </w:t>
      </w:r>
      <w:r w:rsidR="0002474D" w:rsidRPr="000247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II.1. </w:t>
      </w:r>
      <w:proofErr w:type="gramStart"/>
      <w:r w:rsidR="0002474D" w:rsidRPr="000247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pontját</w:t>
      </w:r>
      <w:proofErr w:type="gramEnd"/>
      <w:r w:rsidR="0002474D" w:rsidRPr="000247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a következőként: Az I. pontban körülírt ingatlanokat Használatba adó sportrepülőtér célú hasznosításra, részben térítés ellenében (földterület), részben díjmentesen (felépítmények), határozatlan időre használatba adja Használó részére. Felek kölcsönösen megegyeznek, hogy a Használó által a KAP-RD57-042-3-25 kódszámú pályázati felhívásra (LEADER) beadott pályázata nyertessége esetén Használatba adó a nevezet</w:t>
      </w:r>
      <w:r w:rsidR="00BB106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t pályázat projektzárásától</w:t>
      </w:r>
      <w:r w:rsidR="0002474D" w:rsidRPr="000247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számított 5 éven belül nem él a rendes felmondás jogával. </w:t>
      </w:r>
    </w:p>
    <w:p w14:paraId="73B2348B" w14:textId="600F5C84" w:rsidR="0008002A" w:rsidRPr="001A1717" w:rsidRDefault="0008002A" w:rsidP="00C050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696AED0" w14:textId="77777777" w:rsidR="0008002A" w:rsidRPr="000000C5" w:rsidRDefault="0008002A" w:rsidP="000800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1717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J</w:t>
      </w:r>
      <w:r w:rsidRPr="001A1717">
        <w:rPr>
          <w:rFonts w:ascii="Times New Roman" w:hAnsi="Times New Roman" w:cs="Times New Roman"/>
          <w:b/>
          <w:i/>
          <w:sz w:val="24"/>
          <w:szCs w:val="24"/>
        </w:rPr>
        <w:t>egyző</w:t>
      </w:r>
    </w:p>
    <w:p w14:paraId="2DBD0DD9" w14:textId="4EC180E5" w:rsidR="0008002A" w:rsidRPr="001A1717" w:rsidRDefault="0008002A" w:rsidP="000800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1717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 w:cs="Times New Roman"/>
          <w:b/>
          <w:i/>
          <w:sz w:val="24"/>
          <w:szCs w:val="24"/>
        </w:rPr>
        <w:t>: azonnal</w:t>
      </w:r>
    </w:p>
    <w:p w14:paraId="48C8FEB8" w14:textId="77777777" w:rsidR="0008002A" w:rsidRDefault="0008002A" w:rsidP="00CD2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61E0BE38" w14:textId="77777777" w:rsidR="00DF1C72" w:rsidRDefault="00DF1C72" w:rsidP="00CD2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05EE6155" w14:textId="12E34AFD" w:rsidR="006D748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AC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F80A74">
        <w:rPr>
          <w:rFonts w:ascii="Times New Roman" w:hAnsi="Times New Roman" w:cs="Times New Roman"/>
          <w:sz w:val="24"/>
          <w:szCs w:val="24"/>
        </w:rPr>
        <w:t>2026. január 19</w:t>
      </w:r>
      <w:r w:rsidR="0033322B">
        <w:rPr>
          <w:rFonts w:ascii="Times New Roman" w:hAnsi="Times New Roman" w:cs="Times New Roman"/>
          <w:sz w:val="24"/>
          <w:szCs w:val="24"/>
        </w:rPr>
        <w:t xml:space="preserve">. </w:t>
      </w:r>
      <w:r w:rsidR="000757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518BE71" w14:textId="77777777" w:rsidR="00075746" w:rsidRDefault="00075746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EB03F" w14:textId="77777777" w:rsidR="00075746" w:rsidRPr="008529AC" w:rsidRDefault="00075746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C2766" w14:textId="77777777" w:rsidR="006D748C" w:rsidRPr="008529AC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8529AC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8529AC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14:paraId="6D10249B" w14:textId="77777777" w:rsidR="006D748C" w:rsidRPr="00970FD3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9AC">
        <w:rPr>
          <w:rFonts w:ascii="Times New Roman" w:hAnsi="Times New Roman" w:cs="Times New Roman"/>
          <w:sz w:val="24"/>
          <w:szCs w:val="24"/>
        </w:rPr>
        <w:t>osztályvezető</w:t>
      </w:r>
    </w:p>
    <w:p w14:paraId="1F594320" w14:textId="77777777"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70F3EC" w14:textId="77777777"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6FFD79" w14:textId="44989051" w:rsidR="0008002A" w:rsidRDefault="0008002A" w:rsidP="0008002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E754AA" w14:textId="32B13F95" w:rsidR="00427FAD" w:rsidRDefault="00427FAD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4E0F64B" w14:textId="070ED053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E5AB6EC" w14:textId="34BE6653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7683BF9" w14:textId="0819D8D0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29F58D6" w14:textId="54412569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24509AE" w14:textId="5B8B1090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1074520" w14:textId="1E10C8D2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4F4DB69" w14:textId="5A2F0AEE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9C3319D" w14:textId="6085DF3C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AD1E14F" w14:textId="5E10F2BF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B3D847E" w14:textId="3D34A1C1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72E4EB8" w14:textId="67009913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5A26655" w14:textId="7F51B901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A41927C" w14:textId="479FE78E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2A3846F" w14:textId="3F7CE942" w:rsidR="00980590" w:rsidRDefault="00980590" w:rsidP="00980590">
      <w:pPr>
        <w:pStyle w:val="Listaszerbekezds"/>
        <w:numPr>
          <w:ilvl w:val="0"/>
          <w:numId w:val="36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melléklet</w:t>
      </w:r>
    </w:p>
    <w:p w14:paraId="04CDF5EF" w14:textId="6DC5DFFD" w:rsidR="00980590" w:rsidRPr="00980590" w:rsidRDefault="00123652" w:rsidP="00980590">
      <w:pPr>
        <w:spacing w:after="0" w:line="240" w:lineRule="auto"/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 wp14:anchorId="7D0E2177" wp14:editId="2EB705EB">
            <wp:simplePos x="0" y="0"/>
            <wp:positionH relativeFrom="margin">
              <wp:posOffset>289560</wp:posOffset>
            </wp:positionH>
            <wp:positionV relativeFrom="paragraph">
              <wp:posOffset>331470</wp:posOffset>
            </wp:positionV>
            <wp:extent cx="5480050" cy="8324850"/>
            <wp:effectExtent l="133350" t="114300" r="139700" b="17145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83248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80590" w:rsidRPr="00980590" w:rsidSect="00DC37C5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B4408" w14:textId="77777777" w:rsidR="006311EF" w:rsidRDefault="006311EF" w:rsidP="00DC37C5">
      <w:pPr>
        <w:spacing w:after="0" w:line="240" w:lineRule="auto"/>
      </w:pPr>
      <w:r>
        <w:separator/>
      </w:r>
    </w:p>
  </w:endnote>
  <w:endnote w:type="continuationSeparator" w:id="0">
    <w:p w14:paraId="76C2801E" w14:textId="77777777" w:rsidR="006311EF" w:rsidRDefault="006311EF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14:paraId="7FAA33E8" w14:textId="1BA1D662"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86A">
          <w:rPr>
            <w:noProof/>
          </w:rPr>
          <w:t>2</w:t>
        </w:r>
        <w:r>
          <w:fldChar w:fldCharType="end"/>
        </w:r>
      </w:p>
    </w:sdtContent>
  </w:sdt>
  <w:p w14:paraId="3F964245" w14:textId="77777777"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F1D09" w14:textId="77777777" w:rsidR="006311EF" w:rsidRDefault="006311EF" w:rsidP="00DC37C5">
      <w:pPr>
        <w:spacing w:after="0" w:line="240" w:lineRule="auto"/>
      </w:pPr>
      <w:r>
        <w:separator/>
      </w:r>
    </w:p>
  </w:footnote>
  <w:footnote w:type="continuationSeparator" w:id="0">
    <w:p w14:paraId="697F9114" w14:textId="77777777" w:rsidR="006311EF" w:rsidRDefault="006311EF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A592A"/>
    <w:multiLevelType w:val="hybridMultilevel"/>
    <w:tmpl w:val="C90EBE00"/>
    <w:lvl w:ilvl="0" w:tplc="C51A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125C0"/>
    <w:multiLevelType w:val="hybridMultilevel"/>
    <w:tmpl w:val="272046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07A02"/>
    <w:multiLevelType w:val="hybridMultilevel"/>
    <w:tmpl w:val="18E68AD2"/>
    <w:lvl w:ilvl="0" w:tplc="B90C7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32"/>
  </w:num>
  <w:num w:numId="4">
    <w:abstractNumId w:val="30"/>
  </w:num>
  <w:num w:numId="5">
    <w:abstractNumId w:val="15"/>
  </w:num>
  <w:num w:numId="6">
    <w:abstractNumId w:val="24"/>
  </w:num>
  <w:num w:numId="7">
    <w:abstractNumId w:val="8"/>
  </w:num>
  <w:num w:numId="8">
    <w:abstractNumId w:val="16"/>
  </w:num>
  <w:num w:numId="9">
    <w:abstractNumId w:val="31"/>
  </w:num>
  <w:num w:numId="10">
    <w:abstractNumId w:val="10"/>
  </w:num>
  <w:num w:numId="11">
    <w:abstractNumId w:val="18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2"/>
  </w:num>
  <w:num w:numId="21">
    <w:abstractNumId w:val="2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26"/>
  </w:num>
  <w:num w:numId="27">
    <w:abstractNumId w:val="17"/>
  </w:num>
  <w:num w:numId="28">
    <w:abstractNumId w:val="21"/>
  </w:num>
  <w:num w:numId="29">
    <w:abstractNumId w:val="34"/>
  </w:num>
  <w:num w:numId="30">
    <w:abstractNumId w:val="23"/>
  </w:num>
  <w:num w:numId="31">
    <w:abstractNumId w:val="19"/>
  </w:num>
  <w:num w:numId="32">
    <w:abstractNumId w:val="33"/>
  </w:num>
  <w:num w:numId="33">
    <w:abstractNumId w:val="22"/>
  </w:num>
  <w:num w:numId="34">
    <w:abstractNumId w:val="35"/>
  </w:num>
  <w:num w:numId="35">
    <w:abstractNumId w:val="1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23D64"/>
    <w:rsid w:val="0002474D"/>
    <w:rsid w:val="00027876"/>
    <w:rsid w:val="000553A2"/>
    <w:rsid w:val="000600C1"/>
    <w:rsid w:val="00062891"/>
    <w:rsid w:val="00066BA9"/>
    <w:rsid w:val="00075746"/>
    <w:rsid w:val="0008002A"/>
    <w:rsid w:val="000C3756"/>
    <w:rsid w:val="000C474C"/>
    <w:rsid w:val="000E083F"/>
    <w:rsid w:val="000E11A7"/>
    <w:rsid w:val="000E6CBD"/>
    <w:rsid w:val="000F52A8"/>
    <w:rsid w:val="001140D6"/>
    <w:rsid w:val="00121CFF"/>
    <w:rsid w:val="00123652"/>
    <w:rsid w:val="001416CC"/>
    <w:rsid w:val="0014374D"/>
    <w:rsid w:val="00146C64"/>
    <w:rsid w:val="00166006"/>
    <w:rsid w:val="00185C83"/>
    <w:rsid w:val="001B0896"/>
    <w:rsid w:val="001D5973"/>
    <w:rsid w:val="001E10AB"/>
    <w:rsid w:val="001F20E3"/>
    <w:rsid w:val="001F58E0"/>
    <w:rsid w:val="00205CC0"/>
    <w:rsid w:val="00207708"/>
    <w:rsid w:val="002151DF"/>
    <w:rsid w:val="00220AF7"/>
    <w:rsid w:val="00224D1D"/>
    <w:rsid w:val="0023302A"/>
    <w:rsid w:val="0023680E"/>
    <w:rsid w:val="002512ED"/>
    <w:rsid w:val="002567D6"/>
    <w:rsid w:val="0026324A"/>
    <w:rsid w:val="0027193E"/>
    <w:rsid w:val="00282ED4"/>
    <w:rsid w:val="00283691"/>
    <w:rsid w:val="00290567"/>
    <w:rsid w:val="00295393"/>
    <w:rsid w:val="002A77D3"/>
    <w:rsid w:val="002D6338"/>
    <w:rsid w:val="002E5650"/>
    <w:rsid w:val="002F003D"/>
    <w:rsid w:val="003127F4"/>
    <w:rsid w:val="00313C9B"/>
    <w:rsid w:val="003146EF"/>
    <w:rsid w:val="00327327"/>
    <w:rsid w:val="00330C03"/>
    <w:rsid w:val="0033322B"/>
    <w:rsid w:val="003575E0"/>
    <w:rsid w:val="00365759"/>
    <w:rsid w:val="0037204B"/>
    <w:rsid w:val="00395387"/>
    <w:rsid w:val="0039623C"/>
    <w:rsid w:val="003A02E0"/>
    <w:rsid w:val="003A48BC"/>
    <w:rsid w:val="003B1723"/>
    <w:rsid w:val="003C3F75"/>
    <w:rsid w:val="003C5E08"/>
    <w:rsid w:val="003C6A12"/>
    <w:rsid w:val="003D2E8B"/>
    <w:rsid w:val="003E6585"/>
    <w:rsid w:val="00401ECD"/>
    <w:rsid w:val="00415B1B"/>
    <w:rsid w:val="004276FA"/>
    <w:rsid w:val="00427FAD"/>
    <w:rsid w:val="004430D1"/>
    <w:rsid w:val="00465A4E"/>
    <w:rsid w:val="00466528"/>
    <w:rsid w:val="0048330F"/>
    <w:rsid w:val="004A1F13"/>
    <w:rsid w:val="004B665E"/>
    <w:rsid w:val="004C071A"/>
    <w:rsid w:val="004E0E67"/>
    <w:rsid w:val="004E1E7E"/>
    <w:rsid w:val="004E332F"/>
    <w:rsid w:val="004F3DCF"/>
    <w:rsid w:val="00525FBC"/>
    <w:rsid w:val="00552E93"/>
    <w:rsid w:val="00555C2F"/>
    <w:rsid w:val="00556299"/>
    <w:rsid w:val="0056431A"/>
    <w:rsid w:val="00576EDB"/>
    <w:rsid w:val="00577AE6"/>
    <w:rsid w:val="00590F20"/>
    <w:rsid w:val="00595CC9"/>
    <w:rsid w:val="005A4543"/>
    <w:rsid w:val="005C051E"/>
    <w:rsid w:val="005C3AE8"/>
    <w:rsid w:val="005D3801"/>
    <w:rsid w:val="005F2D2E"/>
    <w:rsid w:val="00606982"/>
    <w:rsid w:val="00621304"/>
    <w:rsid w:val="006235BF"/>
    <w:rsid w:val="00623B71"/>
    <w:rsid w:val="00625930"/>
    <w:rsid w:val="00626234"/>
    <w:rsid w:val="006311EF"/>
    <w:rsid w:val="00640983"/>
    <w:rsid w:val="00642FE5"/>
    <w:rsid w:val="00643747"/>
    <w:rsid w:val="0065193C"/>
    <w:rsid w:val="00663799"/>
    <w:rsid w:val="00676229"/>
    <w:rsid w:val="00677DE2"/>
    <w:rsid w:val="00683567"/>
    <w:rsid w:val="00684E35"/>
    <w:rsid w:val="006A0EC5"/>
    <w:rsid w:val="006A1060"/>
    <w:rsid w:val="006A27BF"/>
    <w:rsid w:val="006B1C17"/>
    <w:rsid w:val="006C291A"/>
    <w:rsid w:val="006D748C"/>
    <w:rsid w:val="007150D3"/>
    <w:rsid w:val="00717BFD"/>
    <w:rsid w:val="00721153"/>
    <w:rsid w:val="00726873"/>
    <w:rsid w:val="0072745A"/>
    <w:rsid w:val="00734A83"/>
    <w:rsid w:val="00735A4F"/>
    <w:rsid w:val="007578A8"/>
    <w:rsid w:val="00774B95"/>
    <w:rsid w:val="0078442E"/>
    <w:rsid w:val="007A79D9"/>
    <w:rsid w:val="007D6D7A"/>
    <w:rsid w:val="007E0B2D"/>
    <w:rsid w:val="00850BAA"/>
    <w:rsid w:val="0086170B"/>
    <w:rsid w:val="00863B1D"/>
    <w:rsid w:val="00881A61"/>
    <w:rsid w:val="008849A2"/>
    <w:rsid w:val="008E71A8"/>
    <w:rsid w:val="00906CF4"/>
    <w:rsid w:val="009070D4"/>
    <w:rsid w:val="00907675"/>
    <w:rsid w:val="00915E42"/>
    <w:rsid w:val="00924258"/>
    <w:rsid w:val="00930B6F"/>
    <w:rsid w:val="009574FC"/>
    <w:rsid w:val="00966728"/>
    <w:rsid w:val="00980590"/>
    <w:rsid w:val="00980DC3"/>
    <w:rsid w:val="009827A7"/>
    <w:rsid w:val="00982F1E"/>
    <w:rsid w:val="00990C47"/>
    <w:rsid w:val="0099486A"/>
    <w:rsid w:val="009A104A"/>
    <w:rsid w:val="009B50E3"/>
    <w:rsid w:val="009C00D7"/>
    <w:rsid w:val="009C0C3B"/>
    <w:rsid w:val="009D2DCC"/>
    <w:rsid w:val="009D435F"/>
    <w:rsid w:val="009D5CCE"/>
    <w:rsid w:val="00A06F67"/>
    <w:rsid w:val="00A11F0B"/>
    <w:rsid w:val="00A15599"/>
    <w:rsid w:val="00A43A3D"/>
    <w:rsid w:val="00A5290E"/>
    <w:rsid w:val="00A623E2"/>
    <w:rsid w:val="00A73915"/>
    <w:rsid w:val="00AA0960"/>
    <w:rsid w:val="00AB0A5F"/>
    <w:rsid w:val="00AB1C0E"/>
    <w:rsid w:val="00AC2E4B"/>
    <w:rsid w:val="00AD39C4"/>
    <w:rsid w:val="00AF36F2"/>
    <w:rsid w:val="00B02207"/>
    <w:rsid w:val="00B05CBC"/>
    <w:rsid w:val="00B124AA"/>
    <w:rsid w:val="00B13339"/>
    <w:rsid w:val="00B20E41"/>
    <w:rsid w:val="00B227C2"/>
    <w:rsid w:val="00B61AC0"/>
    <w:rsid w:val="00B67487"/>
    <w:rsid w:val="00BA66C3"/>
    <w:rsid w:val="00BB1061"/>
    <w:rsid w:val="00BD1918"/>
    <w:rsid w:val="00BD7F5D"/>
    <w:rsid w:val="00BF02F0"/>
    <w:rsid w:val="00BF576F"/>
    <w:rsid w:val="00BF6A1A"/>
    <w:rsid w:val="00BF7263"/>
    <w:rsid w:val="00C050E1"/>
    <w:rsid w:val="00C17B72"/>
    <w:rsid w:val="00C244ED"/>
    <w:rsid w:val="00C35383"/>
    <w:rsid w:val="00C4048D"/>
    <w:rsid w:val="00C4482F"/>
    <w:rsid w:val="00CA6396"/>
    <w:rsid w:val="00CB2052"/>
    <w:rsid w:val="00CC640E"/>
    <w:rsid w:val="00CC7B22"/>
    <w:rsid w:val="00CD1D3A"/>
    <w:rsid w:val="00CD2F0E"/>
    <w:rsid w:val="00D11768"/>
    <w:rsid w:val="00D1507F"/>
    <w:rsid w:val="00D204A2"/>
    <w:rsid w:val="00D35C4C"/>
    <w:rsid w:val="00D3633B"/>
    <w:rsid w:val="00D4346C"/>
    <w:rsid w:val="00D45A9C"/>
    <w:rsid w:val="00D55167"/>
    <w:rsid w:val="00D72018"/>
    <w:rsid w:val="00D75DFA"/>
    <w:rsid w:val="00D957FD"/>
    <w:rsid w:val="00D95ED8"/>
    <w:rsid w:val="00DA107E"/>
    <w:rsid w:val="00DC2199"/>
    <w:rsid w:val="00DC37C5"/>
    <w:rsid w:val="00DC6226"/>
    <w:rsid w:val="00DD2935"/>
    <w:rsid w:val="00DE59C4"/>
    <w:rsid w:val="00DE65EB"/>
    <w:rsid w:val="00DF1C72"/>
    <w:rsid w:val="00E100F3"/>
    <w:rsid w:val="00E3707C"/>
    <w:rsid w:val="00E4109C"/>
    <w:rsid w:val="00E41BD3"/>
    <w:rsid w:val="00E5380A"/>
    <w:rsid w:val="00E6157F"/>
    <w:rsid w:val="00E8139B"/>
    <w:rsid w:val="00E873E4"/>
    <w:rsid w:val="00EA117D"/>
    <w:rsid w:val="00EB4C83"/>
    <w:rsid w:val="00ED3D33"/>
    <w:rsid w:val="00F05117"/>
    <w:rsid w:val="00F202FD"/>
    <w:rsid w:val="00F34C28"/>
    <w:rsid w:val="00F40545"/>
    <w:rsid w:val="00F618C7"/>
    <w:rsid w:val="00F62D0D"/>
    <w:rsid w:val="00F80A74"/>
    <w:rsid w:val="00F816A0"/>
    <w:rsid w:val="00FA076B"/>
    <w:rsid w:val="00FB2928"/>
    <w:rsid w:val="00FD795D"/>
    <w:rsid w:val="00FE1AF6"/>
    <w:rsid w:val="00F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6F8D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uiPriority w:val="22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A4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48BC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3A48BC"/>
    <w:rPr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A48BC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A48B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332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523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Molnár Viktória</cp:lastModifiedBy>
  <cp:revision>20</cp:revision>
  <dcterms:created xsi:type="dcterms:W3CDTF">2026-01-21T07:26:00Z</dcterms:created>
  <dcterms:modified xsi:type="dcterms:W3CDTF">2026-01-23T10:11:00Z</dcterms:modified>
</cp:coreProperties>
</file>